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147D8" w:rsidRPr="00525F01" w:rsidRDefault="00C52185" w:rsidP="00525F01">
      <w:pPr>
        <w:pStyle w:val="Corpotesto"/>
        <w:spacing w:line="276" w:lineRule="auto"/>
        <w:jc w:val="right"/>
        <w:rPr>
          <w:rFonts w:ascii="Calibri" w:hAnsi="Calibri" w:cs="Calibri"/>
          <w:b/>
          <w:sz w:val="24"/>
        </w:rPr>
      </w:pPr>
      <w:r w:rsidRPr="00525F01">
        <w:rPr>
          <w:rFonts w:ascii="Calibri" w:hAnsi="Calibri" w:cs="Calibri"/>
          <w:b/>
          <w:sz w:val="24"/>
        </w:rPr>
        <w:t xml:space="preserve">Allegato </w:t>
      </w:r>
      <w:r w:rsidR="00DF5BE0">
        <w:rPr>
          <w:rFonts w:ascii="Calibri" w:hAnsi="Calibri" w:cs="Calibri"/>
          <w:b/>
          <w:sz w:val="24"/>
        </w:rPr>
        <w:t>D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084426" w:rsidP="00525F01">
      <w:pPr>
        <w:jc w:val="center"/>
        <w:rPr>
          <w:rFonts w:ascii="Calibri" w:eastAsia="Verdana" w:hAnsi="Calibri"/>
          <w:bCs/>
          <w:sz w:val="24"/>
          <w:lang w:eastAsia="it-IT"/>
        </w:rPr>
      </w:pPr>
      <w:r w:rsidRPr="00167C83">
        <w:rPr>
          <w:rFonts w:ascii="Calibri" w:eastAsia="Verdana" w:hAnsi="Calibri"/>
          <w:b/>
          <w:bCs/>
          <w:sz w:val="24"/>
          <w:lang w:eastAsia="it-IT"/>
        </w:rPr>
        <w:t xml:space="preserve">Piano di attuazione Regionale “GARANZIA GIOVANI IN </w:t>
      </w:r>
      <w:r w:rsidR="007A6888" w:rsidRPr="00167C83">
        <w:rPr>
          <w:rFonts w:ascii="Calibri" w:eastAsia="Verdana" w:hAnsi="Calibri"/>
          <w:b/>
          <w:bCs/>
          <w:sz w:val="24"/>
          <w:lang w:eastAsia="it-IT"/>
        </w:rPr>
        <w:t>CAMPANIA” -</w:t>
      </w:r>
      <w:r w:rsidRPr="00167C83">
        <w:rPr>
          <w:rFonts w:ascii="Calibri" w:eastAsia="Verdana" w:hAnsi="Calibri"/>
          <w:b/>
          <w:bCs/>
          <w:sz w:val="24"/>
          <w:lang w:eastAsia="it-IT"/>
        </w:rPr>
        <w:t xml:space="preserve"> Seconda Fase</w:t>
      </w:r>
    </w:p>
    <w:p w:rsidR="00084426" w:rsidRPr="00167C83" w:rsidRDefault="00084426" w:rsidP="00525F01">
      <w:pPr>
        <w:jc w:val="center"/>
        <w:rPr>
          <w:rFonts w:ascii="Calibri" w:eastAsia="Verdana" w:hAnsi="Calibri"/>
          <w:bCs/>
          <w:sz w:val="24"/>
          <w:lang w:eastAsia="it-IT"/>
        </w:rPr>
      </w:pPr>
    </w:p>
    <w:p w:rsidR="00084426" w:rsidRPr="00167C83" w:rsidRDefault="00084426" w:rsidP="00525F01">
      <w:pPr>
        <w:jc w:val="center"/>
        <w:rPr>
          <w:rFonts w:ascii="Calibri" w:eastAsia="Verdana" w:hAnsi="Calibri"/>
          <w:b/>
          <w:bCs/>
          <w:sz w:val="24"/>
          <w:lang w:eastAsia="it-IT"/>
        </w:rPr>
      </w:pPr>
    </w:p>
    <w:p w:rsidR="00084426" w:rsidRPr="00167C83" w:rsidRDefault="00084426" w:rsidP="00525F01">
      <w:pPr>
        <w:jc w:val="center"/>
        <w:rPr>
          <w:rFonts w:ascii="Calibri" w:eastAsia="Verdana" w:hAnsi="Calibri"/>
          <w:b/>
          <w:bCs/>
          <w:sz w:val="24"/>
          <w:lang w:eastAsia="it-IT"/>
        </w:rPr>
      </w:pPr>
      <w:r w:rsidRPr="00167C83">
        <w:rPr>
          <w:rFonts w:ascii="Calibri" w:eastAsia="Verdana" w:hAnsi="Calibri"/>
          <w:b/>
          <w:bCs/>
          <w:sz w:val="24"/>
          <w:lang w:eastAsia="it-IT"/>
        </w:rPr>
        <w:t>AVVISO MISURA 2</w:t>
      </w:r>
      <w:r w:rsidR="00525F01" w:rsidRPr="00167C83">
        <w:rPr>
          <w:rFonts w:ascii="Calibri" w:eastAsia="Verdana" w:hAnsi="Calibri"/>
          <w:b/>
          <w:bCs/>
          <w:sz w:val="24"/>
          <w:lang w:eastAsia="it-IT"/>
        </w:rPr>
        <w:t>A</w:t>
      </w:r>
    </w:p>
    <w:p w:rsidR="00084426" w:rsidRPr="00167C83" w:rsidRDefault="00084426" w:rsidP="00525F01">
      <w:pPr>
        <w:jc w:val="center"/>
        <w:rPr>
          <w:rFonts w:ascii="Calibri" w:eastAsia="Verdana" w:hAnsi="Calibri"/>
          <w:b/>
          <w:bCs/>
          <w:sz w:val="24"/>
          <w:lang w:eastAsia="it-IT"/>
        </w:rPr>
      </w:pPr>
      <w:r w:rsidRPr="00167C83">
        <w:rPr>
          <w:rFonts w:ascii="Calibri" w:eastAsia="Verdana" w:hAnsi="Calibri"/>
          <w:b/>
          <w:bCs/>
          <w:sz w:val="24"/>
          <w:lang w:eastAsia="it-IT"/>
        </w:rPr>
        <w:t>Formazione mirata all’inserimento lavorativo</w:t>
      </w:r>
    </w:p>
    <w:p w:rsidR="007147D8" w:rsidRPr="00167C83" w:rsidRDefault="007147D8" w:rsidP="00525F01">
      <w:pPr>
        <w:jc w:val="center"/>
        <w:rPr>
          <w:rFonts w:ascii="Calibri" w:hAnsi="Calibri"/>
          <w:b/>
          <w:bCs/>
          <w:color w:val="0066CC"/>
          <w:sz w:val="24"/>
        </w:rPr>
      </w:pPr>
    </w:p>
    <w:p w:rsidR="007147D8" w:rsidRPr="00167C83" w:rsidRDefault="007147D8" w:rsidP="00525F01">
      <w:pPr>
        <w:jc w:val="center"/>
        <w:rPr>
          <w:rFonts w:ascii="Calibri" w:hAnsi="Calibri"/>
          <w:b/>
          <w:bCs/>
          <w:color w:val="0066CC"/>
          <w:sz w:val="24"/>
        </w:rPr>
      </w:pPr>
    </w:p>
    <w:p w:rsidR="007147D8" w:rsidRPr="00167C83" w:rsidRDefault="007147D8" w:rsidP="008F043C">
      <w:pPr>
        <w:jc w:val="center"/>
        <w:rPr>
          <w:rFonts w:ascii="Calibri" w:hAnsi="Calibri"/>
          <w:color w:val="262626"/>
          <w:sz w:val="24"/>
        </w:rPr>
      </w:pPr>
      <w:r w:rsidRPr="00167C83">
        <w:rPr>
          <w:rFonts w:ascii="Calibri" w:hAnsi="Calibri"/>
          <w:b/>
          <w:bCs/>
          <w:color w:val="262626"/>
          <w:sz w:val="24"/>
        </w:rPr>
        <w:t>Voucher Formativo Individuale</w:t>
      </w:r>
      <w:r w:rsidR="00C52185" w:rsidRPr="00167C83">
        <w:rPr>
          <w:rFonts w:ascii="Calibri" w:hAnsi="Calibri"/>
          <w:b/>
          <w:bCs/>
          <w:color w:val="262626"/>
          <w:sz w:val="24"/>
        </w:rPr>
        <w:t xml:space="preserve"> – CUP</w:t>
      </w:r>
      <w:r w:rsidR="00525F01" w:rsidRPr="00167C83">
        <w:rPr>
          <w:rFonts w:ascii="Calibri" w:hAnsi="Calibri"/>
          <w:b/>
          <w:bCs/>
          <w:color w:val="262626"/>
          <w:sz w:val="24"/>
        </w:rPr>
        <w:t>___________________</w:t>
      </w:r>
    </w:p>
    <w:p w:rsidR="007147D8" w:rsidRPr="00167C83" w:rsidRDefault="007147D8" w:rsidP="008F043C">
      <w:pPr>
        <w:jc w:val="center"/>
        <w:rPr>
          <w:rFonts w:ascii="Calibri" w:hAnsi="Calibri"/>
          <w:sz w:val="22"/>
          <w:szCs w:val="22"/>
        </w:rPr>
      </w:pPr>
    </w:p>
    <w:p w:rsidR="007147D8" w:rsidRPr="00167C83" w:rsidRDefault="007147D8" w:rsidP="008F043C">
      <w:pPr>
        <w:jc w:val="center"/>
        <w:rPr>
          <w:rFonts w:ascii="Calibri" w:hAnsi="Calibri"/>
          <w:sz w:val="22"/>
          <w:szCs w:val="22"/>
        </w:rPr>
      </w:pPr>
    </w:p>
    <w:p w:rsidR="00DF5BE0" w:rsidRPr="00167C83" w:rsidRDefault="007147D8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Il</w:t>
      </w:r>
      <w:r w:rsidR="008A7DBA" w:rsidRPr="00167C83">
        <w:rPr>
          <w:rFonts w:ascii="Calibri" w:hAnsi="Calibri"/>
          <w:sz w:val="22"/>
          <w:szCs w:val="22"/>
        </w:rPr>
        <w:t xml:space="preserve"> </w:t>
      </w:r>
      <w:proofErr w:type="spellStart"/>
      <w:r w:rsidRPr="00167C83">
        <w:rPr>
          <w:rFonts w:ascii="Calibri" w:hAnsi="Calibri"/>
          <w:sz w:val="22"/>
          <w:szCs w:val="22"/>
        </w:rPr>
        <w:t>sottoscritto</w:t>
      </w:r>
      <w:r w:rsidR="00525F01" w:rsidRPr="00167C83">
        <w:rPr>
          <w:rFonts w:ascii="Calibri" w:hAnsi="Calibri"/>
          <w:sz w:val="22"/>
          <w:szCs w:val="22"/>
        </w:rPr>
        <w:t>_________________________</w:t>
      </w:r>
      <w:r w:rsidR="00335D39" w:rsidRPr="00167C83">
        <w:rPr>
          <w:rFonts w:ascii="Calibri" w:hAnsi="Calibri"/>
          <w:sz w:val="22"/>
          <w:szCs w:val="22"/>
        </w:rPr>
        <w:t>O</w:t>
      </w:r>
      <w:r w:rsidRPr="00167C83">
        <w:rPr>
          <w:rFonts w:ascii="Calibri" w:hAnsi="Calibri"/>
          <w:sz w:val="22"/>
          <w:szCs w:val="22"/>
        </w:rPr>
        <w:t>peratore</w:t>
      </w:r>
      <w:proofErr w:type="spellEnd"/>
      <w:r w:rsidRPr="00167C83">
        <w:rPr>
          <w:rFonts w:ascii="Calibri" w:hAnsi="Calibri"/>
          <w:sz w:val="22"/>
          <w:szCs w:val="22"/>
        </w:rPr>
        <w:t xml:space="preserve"> del Centro per l'Impiego</w:t>
      </w:r>
      <w:r w:rsidR="00084426" w:rsidRPr="00167C83">
        <w:rPr>
          <w:rFonts w:ascii="Calibri" w:hAnsi="Calibri"/>
          <w:sz w:val="22"/>
          <w:szCs w:val="22"/>
        </w:rPr>
        <w:t>/APL</w:t>
      </w:r>
      <w:r w:rsidRPr="00167C83">
        <w:rPr>
          <w:rFonts w:ascii="Calibri" w:hAnsi="Calibri"/>
          <w:sz w:val="22"/>
          <w:szCs w:val="22"/>
        </w:rPr>
        <w:t xml:space="preserve"> </w:t>
      </w:r>
      <w:r w:rsidR="00525F01" w:rsidRPr="00167C83">
        <w:rPr>
          <w:rFonts w:ascii="Calibri" w:hAnsi="Calibri"/>
          <w:sz w:val="22"/>
          <w:szCs w:val="22"/>
        </w:rPr>
        <w:t>________________</w:t>
      </w:r>
      <w:r w:rsidRPr="00167C83">
        <w:rPr>
          <w:rFonts w:ascii="Calibri" w:hAnsi="Calibri"/>
          <w:sz w:val="22"/>
          <w:szCs w:val="22"/>
        </w:rPr>
        <w:t xml:space="preserve"> con riferimento al </w:t>
      </w:r>
      <w:r w:rsidR="008A7DBA" w:rsidRPr="00167C83">
        <w:rPr>
          <w:rFonts w:ascii="Calibri" w:hAnsi="Calibri"/>
          <w:sz w:val="22"/>
          <w:szCs w:val="22"/>
        </w:rPr>
        <w:t>PS/</w:t>
      </w:r>
      <w:r w:rsidR="00DF5BE0" w:rsidRPr="00167C83">
        <w:rPr>
          <w:rFonts w:ascii="Calibri" w:hAnsi="Calibri"/>
          <w:sz w:val="22"/>
          <w:szCs w:val="22"/>
        </w:rPr>
        <w:t>PIP “GARANZIA</w:t>
      </w:r>
      <w:r w:rsidRPr="00167C83">
        <w:rPr>
          <w:rFonts w:ascii="Calibri" w:hAnsi="Calibri"/>
          <w:sz w:val="22"/>
          <w:szCs w:val="22"/>
        </w:rPr>
        <w:t xml:space="preserve"> GIOVANI </w:t>
      </w:r>
      <w:r w:rsidR="009405C1" w:rsidRPr="00167C83">
        <w:rPr>
          <w:rFonts w:ascii="Calibri" w:hAnsi="Calibri"/>
          <w:sz w:val="22"/>
          <w:szCs w:val="22"/>
        </w:rPr>
        <w:t>“sottoscritto</w:t>
      </w:r>
      <w:r w:rsidRPr="00167C83">
        <w:rPr>
          <w:rFonts w:ascii="Calibri" w:hAnsi="Calibri"/>
          <w:sz w:val="22"/>
          <w:szCs w:val="22"/>
        </w:rPr>
        <w:t xml:space="preserve"> in data </w:t>
      </w:r>
      <w:r w:rsidR="00525F01" w:rsidRPr="00167C83">
        <w:rPr>
          <w:rFonts w:ascii="Calibri" w:hAnsi="Calibri"/>
          <w:sz w:val="22"/>
          <w:szCs w:val="22"/>
        </w:rPr>
        <w:t>________</w:t>
      </w:r>
      <w:r w:rsidRPr="00167C83">
        <w:rPr>
          <w:rFonts w:ascii="Calibri" w:hAnsi="Calibri"/>
          <w:sz w:val="22"/>
          <w:szCs w:val="22"/>
        </w:rPr>
        <w:t>/</w:t>
      </w:r>
      <w:r w:rsidR="00525F01" w:rsidRPr="00167C83">
        <w:rPr>
          <w:rFonts w:ascii="Calibri" w:hAnsi="Calibri"/>
          <w:sz w:val="22"/>
          <w:szCs w:val="22"/>
        </w:rPr>
        <w:t>_______</w:t>
      </w:r>
      <w:r w:rsidRPr="00167C83">
        <w:rPr>
          <w:rFonts w:ascii="Calibri" w:hAnsi="Calibri"/>
          <w:sz w:val="22"/>
          <w:szCs w:val="22"/>
        </w:rPr>
        <w:t>/</w:t>
      </w:r>
      <w:r w:rsidR="00525F01" w:rsidRPr="00167C83">
        <w:rPr>
          <w:rFonts w:ascii="Calibri" w:hAnsi="Calibri"/>
          <w:sz w:val="22"/>
          <w:szCs w:val="22"/>
        </w:rPr>
        <w:t>_______</w:t>
      </w:r>
      <w:r w:rsidR="008A7DBA" w:rsidRPr="00167C83">
        <w:rPr>
          <w:rFonts w:ascii="Calibri" w:hAnsi="Calibri"/>
          <w:sz w:val="22"/>
          <w:szCs w:val="22"/>
        </w:rPr>
        <w:t xml:space="preserve">, </w:t>
      </w:r>
      <w:r w:rsidRPr="00167C83">
        <w:rPr>
          <w:rFonts w:ascii="Calibri" w:hAnsi="Calibri"/>
          <w:sz w:val="22"/>
          <w:szCs w:val="22"/>
        </w:rPr>
        <w:t>valutati gli esiti del processo di Orientamento</w:t>
      </w:r>
      <w:r w:rsidR="00335D39" w:rsidRPr="00167C83">
        <w:rPr>
          <w:rFonts w:ascii="Calibri" w:hAnsi="Calibri"/>
          <w:sz w:val="22"/>
          <w:szCs w:val="22"/>
        </w:rPr>
        <w:t xml:space="preserve"> </w:t>
      </w:r>
      <w:r w:rsidR="00DF5BE0" w:rsidRPr="00167C83">
        <w:rPr>
          <w:rFonts w:ascii="Calibri" w:hAnsi="Calibri"/>
          <w:sz w:val="22"/>
          <w:szCs w:val="22"/>
        </w:rPr>
        <w:t>e</w:t>
      </w:r>
      <w:r w:rsidR="00335D39" w:rsidRPr="00167C83">
        <w:rPr>
          <w:rFonts w:ascii="Calibri" w:hAnsi="Calibri"/>
          <w:sz w:val="22"/>
          <w:szCs w:val="22"/>
        </w:rPr>
        <w:t>d</w:t>
      </w:r>
      <w:r w:rsidR="00DF5BE0" w:rsidRPr="00167C83">
        <w:rPr>
          <w:rFonts w:ascii="Calibri" w:hAnsi="Calibri"/>
          <w:sz w:val="22"/>
          <w:szCs w:val="22"/>
        </w:rPr>
        <w:t xml:space="preserve"> effettuata la validazione definitiva </w:t>
      </w:r>
      <w:r w:rsidR="00335D39" w:rsidRPr="00167C83">
        <w:rPr>
          <w:rFonts w:ascii="Calibri" w:hAnsi="Calibri"/>
          <w:sz w:val="22"/>
          <w:szCs w:val="22"/>
        </w:rPr>
        <w:t>da parte dell</w:t>
      </w:r>
      <w:r w:rsidR="00DF5BE0" w:rsidRPr="00167C83">
        <w:rPr>
          <w:rFonts w:ascii="Calibri" w:hAnsi="Calibri"/>
          <w:sz w:val="22"/>
          <w:szCs w:val="22"/>
        </w:rPr>
        <w:t>’Ente di Formazione</w:t>
      </w:r>
    </w:p>
    <w:p w:rsidR="00DF5BE0" w:rsidRPr="00167C83" w:rsidRDefault="00DF5BE0" w:rsidP="008F043C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DF5BE0" w:rsidRPr="00167C83" w:rsidRDefault="00DF5BE0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b/>
          <w:sz w:val="22"/>
          <w:szCs w:val="22"/>
        </w:rPr>
        <w:t>ASSEGNA,</w:t>
      </w:r>
      <w:r w:rsidRPr="00167C83">
        <w:rPr>
          <w:rFonts w:ascii="Calibri" w:hAnsi="Calibri"/>
          <w:sz w:val="22"/>
          <w:szCs w:val="22"/>
        </w:rPr>
        <w:t xml:space="preserve"> </w:t>
      </w:r>
      <w:r w:rsidR="00AE765C" w:rsidRPr="00167C83">
        <w:rPr>
          <w:rFonts w:ascii="Calibri" w:hAnsi="Calibri"/>
          <w:sz w:val="22"/>
          <w:szCs w:val="22"/>
        </w:rPr>
        <w:t>per effetto del</w:t>
      </w:r>
      <w:r w:rsidR="008A7DBA" w:rsidRPr="00167C83">
        <w:rPr>
          <w:rFonts w:ascii="Calibri" w:hAnsi="Calibri"/>
          <w:sz w:val="22"/>
          <w:szCs w:val="22"/>
        </w:rPr>
        <w:t xml:space="preserve"> </w:t>
      </w:r>
      <w:r w:rsidR="00084426" w:rsidRPr="00167C83">
        <w:rPr>
          <w:rFonts w:ascii="Calibri" w:hAnsi="Calibri"/>
          <w:sz w:val="22"/>
          <w:szCs w:val="22"/>
        </w:rPr>
        <w:t xml:space="preserve">Decreto di ammissione </w:t>
      </w:r>
      <w:r w:rsidRPr="00DF5BE0">
        <w:rPr>
          <w:rFonts w:ascii="Calibri" w:hAnsi="Calibri"/>
          <w:sz w:val="22"/>
          <w:szCs w:val="22"/>
        </w:rPr>
        <w:t xml:space="preserve">della Regione Campania </w:t>
      </w:r>
      <w:proofErr w:type="spellStart"/>
      <w:r w:rsidR="00084426" w:rsidRPr="00167C83">
        <w:rPr>
          <w:rFonts w:ascii="Calibri" w:hAnsi="Calibri"/>
          <w:sz w:val="22"/>
          <w:szCs w:val="22"/>
        </w:rPr>
        <w:t>n</w:t>
      </w:r>
      <w:r w:rsidR="00525F01" w:rsidRPr="00167C83">
        <w:rPr>
          <w:rFonts w:ascii="Calibri" w:hAnsi="Calibri"/>
          <w:sz w:val="22"/>
          <w:szCs w:val="22"/>
        </w:rPr>
        <w:t>.________</w:t>
      </w:r>
      <w:r w:rsidRPr="00167C83">
        <w:rPr>
          <w:rFonts w:ascii="Calibri" w:hAnsi="Calibri"/>
          <w:sz w:val="22"/>
          <w:szCs w:val="22"/>
        </w:rPr>
        <w:t>del</w:t>
      </w:r>
      <w:proofErr w:type="spellEnd"/>
      <w:r w:rsidRPr="00167C83">
        <w:rPr>
          <w:rFonts w:ascii="Calibri" w:hAnsi="Calibri"/>
          <w:sz w:val="22"/>
          <w:szCs w:val="22"/>
        </w:rPr>
        <w:t>__________</w:t>
      </w:r>
      <w:r w:rsidR="00525F01" w:rsidRPr="00167C83">
        <w:rPr>
          <w:rFonts w:ascii="Calibri" w:hAnsi="Calibri"/>
          <w:sz w:val="22"/>
          <w:szCs w:val="22"/>
        </w:rPr>
        <w:t>___</w:t>
      </w:r>
      <w:r w:rsidR="008A7DBA" w:rsidRPr="00167C83">
        <w:rPr>
          <w:rFonts w:ascii="Calibri" w:hAnsi="Calibri"/>
          <w:sz w:val="22"/>
          <w:szCs w:val="22"/>
        </w:rPr>
        <w:t xml:space="preserve"> </w:t>
      </w:r>
      <w:r w:rsidR="007147D8" w:rsidRPr="00167C83">
        <w:rPr>
          <w:rFonts w:ascii="Calibri" w:hAnsi="Calibri"/>
          <w:sz w:val="22"/>
          <w:szCs w:val="22"/>
        </w:rPr>
        <w:t>a</w:t>
      </w:r>
      <w:r w:rsidR="008A7DBA" w:rsidRPr="00167C83">
        <w:rPr>
          <w:rFonts w:ascii="Calibri" w:hAnsi="Calibri"/>
          <w:sz w:val="22"/>
          <w:szCs w:val="22"/>
        </w:rPr>
        <w:t>:</w:t>
      </w:r>
    </w:p>
    <w:p w:rsidR="00DF5BE0" w:rsidRPr="00167C83" w:rsidRDefault="00DF5BE0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8A7DBA" w:rsidRPr="00167C83" w:rsidRDefault="007147D8" w:rsidP="008F043C">
      <w:pPr>
        <w:spacing w:line="276" w:lineRule="auto"/>
        <w:jc w:val="both"/>
        <w:rPr>
          <w:rFonts w:ascii="Calibri" w:hAnsi="Calibri"/>
          <w:iCs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Cognome_______________________________</w:t>
      </w:r>
      <w:r w:rsidR="008A7DBA" w:rsidRPr="00167C83">
        <w:rPr>
          <w:rFonts w:ascii="Calibri" w:hAnsi="Calibri"/>
          <w:sz w:val="22"/>
          <w:szCs w:val="22"/>
        </w:rPr>
        <w:t>N</w:t>
      </w:r>
      <w:r w:rsidRPr="00167C83">
        <w:rPr>
          <w:rFonts w:ascii="Calibri" w:hAnsi="Calibri"/>
          <w:sz w:val="22"/>
          <w:szCs w:val="22"/>
        </w:rPr>
        <w:t>ome</w:t>
      </w:r>
      <w:r w:rsidR="008A7DBA" w:rsidRPr="00167C83">
        <w:rPr>
          <w:rFonts w:ascii="Calibri" w:hAnsi="Calibri"/>
          <w:sz w:val="22"/>
          <w:szCs w:val="22"/>
        </w:rPr>
        <w:t>__________________</w:t>
      </w:r>
      <w:r w:rsidRPr="00167C83">
        <w:rPr>
          <w:rFonts w:ascii="Calibri" w:hAnsi="Calibri"/>
          <w:sz w:val="22"/>
          <w:szCs w:val="22"/>
        </w:rPr>
        <w:t>nato/a a</w:t>
      </w:r>
      <w:bookmarkStart w:id="0" w:name="_Hlk23254193"/>
      <w:r w:rsidR="00AE765C" w:rsidRPr="00167C83">
        <w:rPr>
          <w:rFonts w:ascii="Calibri" w:hAnsi="Calibri"/>
          <w:sz w:val="22"/>
          <w:szCs w:val="22"/>
        </w:rPr>
        <w:t xml:space="preserve"> </w:t>
      </w:r>
      <w:r w:rsidRPr="00167C83">
        <w:rPr>
          <w:rFonts w:ascii="Calibri" w:hAnsi="Calibri"/>
          <w:sz w:val="22"/>
          <w:szCs w:val="22"/>
        </w:rPr>
        <w:t>___</w:t>
      </w:r>
      <w:bookmarkStart w:id="1" w:name="_Hlk23254313"/>
      <w:r w:rsidRPr="00167C83">
        <w:rPr>
          <w:rFonts w:ascii="Calibri" w:hAnsi="Calibri"/>
          <w:sz w:val="22"/>
          <w:szCs w:val="22"/>
        </w:rPr>
        <w:t>_______________</w:t>
      </w:r>
      <w:bookmarkEnd w:id="1"/>
      <w:r w:rsidRPr="00167C83">
        <w:rPr>
          <w:rFonts w:ascii="Calibri" w:hAnsi="Calibri"/>
          <w:sz w:val="22"/>
          <w:szCs w:val="22"/>
        </w:rPr>
        <w:t xml:space="preserve"> </w:t>
      </w:r>
      <w:bookmarkEnd w:id="0"/>
      <w:r w:rsidRPr="00167C83">
        <w:rPr>
          <w:rFonts w:ascii="Calibri" w:hAnsi="Calibri"/>
          <w:sz w:val="22"/>
          <w:szCs w:val="22"/>
        </w:rPr>
        <w:t>prov._________  il _____ / _____ /</w:t>
      </w:r>
      <w:r w:rsidR="00AE765C" w:rsidRPr="00167C83">
        <w:rPr>
          <w:rFonts w:ascii="Calibri" w:hAnsi="Calibri"/>
          <w:sz w:val="22"/>
          <w:szCs w:val="22"/>
        </w:rPr>
        <w:t xml:space="preserve"> </w:t>
      </w:r>
      <w:proofErr w:type="spellStart"/>
      <w:r w:rsidR="00AE765C" w:rsidRPr="00167C83">
        <w:rPr>
          <w:rFonts w:ascii="Calibri" w:hAnsi="Calibri"/>
          <w:sz w:val="22"/>
          <w:szCs w:val="22"/>
        </w:rPr>
        <w:t>c</w:t>
      </w:r>
      <w:r w:rsidRPr="00167C83">
        <w:rPr>
          <w:rFonts w:ascii="Calibri" w:hAnsi="Calibri"/>
          <w:iCs/>
          <w:sz w:val="22"/>
          <w:szCs w:val="22"/>
        </w:rPr>
        <w:t>ittadinanza</w:t>
      </w:r>
      <w:r w:rsidRPr="00167C83">
        <w:rPr>
          <w:rFonts w:ascii="Calibri" w:hAnsi="Calibri"/>
          <w:i/>
          <w:iCs/>
          <w:sz w:val="22"/>
          <w:szCs w:val="22"/>
        </w:rPr>
        <w:t>____________________</w:t>
      </w:r>
      <w:r w:rsidRPr="00167C83">
        <w:rPr>
          <w:rFonts w:ascii="Calibri" w:hAnsi="Calibri"/>
          <w:iCs/>
          <w:sz w:val="22"/>
          <w:szCs w:val="22"/>
        </w:rPr>
        <w:t>CF</w:t>
      </w:r>
      <w:proofErr w:type="spellEnd"/>
      <w:r w:rsidR="008A7DBA" w:rsidRPr="00167C83">
        <w:rPr>
          <w:rFonts w:ascii="Calibri" w:hAnsi="Calibri"/>
          <w:i/>
          <w:iCs/>
          <w:sz w:val="22"/>
          <w:szCs w:val="22"/>
        </w:rPr>
        <w:t>_</w:t>
      </w:r>
      <w:bookmarkStart w:id="2" w:name="_Hlk23254273"/>
      <w:r w:rsidR="008A7DBA" w:rsidRPr="00167C83">
        <w:rPr>
          <w:rFonts w:ascii="Calibri" w:hAnsi="Calibri"/>
          <w:i/>
          <w:iCs/>
          <w:sz w:val="22"/>
          <w:szCs w:val="22"/>
        </w:rPr>
        <w:t>______________________</w:t>
      </w:r>
      <w:bookmarkEnd w:id="2"/>
      <w:r w:rsidR="00AE765C" w:rsidRPr="00167C83">
        <w:rPr>
          <w:rFonts w:ascii="Calibri" w:hAnsi="Calibri"/>
          <w:i/>
          <w:iCs/>
          <w:sz w:val="22"/>
          <w:szCs w:val="22"/>
        </w:rPr>
        <w:t>____</w:t>
      </w:r>
    </w:p>
    <w:p w:rsidR="007147D8" w:rsidRPr="00167C83" w:rsidRDefault="007147D8" w:rsidP="008F043C">
      <w:pPr>
        <w:spacing w:line="276" w:lineRule="auto"/>
        <w:jc w:val="both"/>
        <w:rPr>
          <w:rFonts w:ascii="Calibri" w:hAnsi="Calibri"/>
          <w:iCs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residente in ______________________________</w:t>
      </w:r>
      <w:r w:rsidR="009405C1">
        <w:rPr>
          <w:rFonts w:ascii="Calibri" w:hAnsi="Calibri"/>
          <w:sz w:val="22"/>
          <w:szCs w:val="22"/>
        </w:rPr>
        <w:t>__________________________________________</w:t>
      </w:r>
      <w:r w:rsidRPr="00167C83">
        <w:rPr>
          <w:rFonts w:ascii="Calibri" w:hAnsi="Calibri"/>
          <w:sz w:val="22"/>
          <w:szCs w:val="22"/>
        </w:rPr>
        <w:t>_prov.</w:t>
      </w:r>
      <w:r w:rsidR="008A7DBA" w:rsidRPr="00167C83">
        <w:rPr>
          <w:rFonts w:ascii="Calibri" w:hAnsi="Calibri"/>
          <w:sz w:val="22"/>
          <w:szCs w:val="22"/>
        </w:rPr>
        <w:t xml:space="preserve"> ______</w:t>
      </w:r>
      <w:r w:rsidR="00525F01" w:rsidRPr="00167C83">
        <w:rPr>
          <w:rFonts w:ascii="Calibri" w:hAnsi="Calibri"/>
          <w:sz w:val="22"/>
          <w:szCs w:val="22"/>
        </w:rPr>
        <w:t>CAP</w:t>
      </w:r>
      <w:r w:rsidR="008A7DBA" w:rsidRPr="00167C83">
        <w:rPr>
          <w:rFonts w:ascii="Calibri" w:hAnsi="Calibri"/>
          <w:sz w:val="22"/>
          <w:szCs w:val="22"/>
        </w:rPr>
        <w:t>_____</w:t>
      </w:r>
      <w:r w:rsidRPr="00167C83">
        <w:rPr>
          <w:rFonts w:ascii="Calibri" w:hAnsi="Calibri"/>
          <w:iCs/>
          <w:sz w:val="22"/>
          <w:szCs w:val="22"/>
        </w:rPr>
        <w:t>via/piazza___________________________________n.</w:t>
      </w:r>
      <w:r w:rsidR="008A7DBA" w:rsidRPr="00167C83">
        <w:rPr>
          <w:rFonts w:ascii="Calibri" w:hAnsi="Calibri"/>
          <w:sz w:val="22"/>
          <w:szCs w:val="22"/>
        </w:rPr>
        <w:t>______</w:t>
      </w:r>
      <w:r w:rsidR="008A7DBA" w:rsidRPr="00167C83">
        <w:rPr>
          <w:rFonts w:ascii="Calibri" w:hAnsi="Calibri"/>
          <w:iCs/>
          <w:sz w:val="22"/>
          <w:szCs w:val="22"/>
        </w:rPr>
        <w:t>t</w:t>
      </w:r>
      <w:r w:rsidRPr="00167C83">
        <w:rPr>
          <w:rFonts w:ascii="Calibri" w:hAnsi="Calibri"/>
          <w:iCs/>
          <w:sz w:val="22"/>
          <w:szCs w:val="22"/>
        </w:rPr>
        <w:t>el.____________________cell. _________________</w:t>
      </w:r>
      <w:r w:rsidRPr="00167C83">
        <w:rPr>
          <w:rFonts w:ascii="Calibri" w:hAnsi="Calibri"/>
          <w:sz w:val="22"/>
          <w:szCs w:val="22"/>
        </w:rPr>
        <w:t>e-mail __________________________________________</w:t>
      </w:r>
      <w:r w:rsidR="00AE765C" w:rsidRPr="00167C83">
        <w:rPr>
          <w:rFonts w:ascii="Calibri" w:hAnsi="Calibri"/>
          <w:sz w:val="22"/>
          <w:szCs w:val="22"/>
        </w:rPr>
        <w:t>___________________</w:t>
      </w:r>
    </w:p>
    <w:p w:rsidR="00DF5BE0" w:rsidRPr="00167C83" w:rsidRDefault="00DF5BE0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8F043C">
      <w:pPr>
        <w:spacing w:line="276" w:lineRule="auto"/>
        <w:jc w:val="both"/>
        <w:rPr>
          <w:rFonts w:ascii="Calibri" w:eastAsia="Verdana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un </w:t>
      </w:r>
      <w:r w:rsidRPr="00167C83">
        <w:rPr>
          <w:rFonts w:ascii="Calibri" w:hAnsi="Calibri"/>
          <w:b/>
          <w:sz w:val="22"/>
          <w:szCs w:val="22"/>
        </w:rPr>
        <w:t>voucher formativo individuale</w:t>
      </w:r>
      <w:r w:rsidRPr="00167C83">
        <w:rPr>
          <w:rFonts w:ascii="Calibri" w:hAnsi="Calibri"/>
          <w:sz w:val="22"/>
          <w:szCs w:val="22"/>
        </w:rPr>
        <w:t xml:space="preserve">, per un importo </w:t>
      </w:r>
      <w:r w:rsidRPr="00167C83">
        <w:rPr>
          <w:rFonts w:ascii="Calibri" w:hAnsi="Calibri"/>
          <w:b/>
          <w:sz w:val="22"/>
          <w:szCs w:val="22"/>
        </w:rPr>
        <w:t xml:space="preserve">massimo di Euro </w:t>
      </w:r>
      <w:r w:rsidRPr="00167C83">
        <w:rPr>
          <w:rFonts w:ascii="Calibri" w:eastAsia="Verdana" w:hAnsi="Calibri"/>
          <w:b/>
          <w:sz w:val="22"/>
          <w:szCs w:val="22"/>
        </w:rPr>
        <w:t>4.000,00</w:t>
      </w:r>
      <w:r w:rsidRPr="00167C83">
        <w:rPr>
          <w:rFonts w:ascii="Calibri" w:eastAsia="Verdana" w:hAnsi="Calibri"/>
          <w:sz w:val="22"/>
          <w:szCs w:val="22"/>
        </w:rPr>
        <w:t xml:space="preserve">, spendibile all'interno del Catalogo </w:t>
      </w:r>
      <w:r w:rsidR="008A7DBA" w:rsidRPr="00167C83">
        <w:rPr>
          <w:rFonts w:ascii="Calibri" w:eastAsia="Verdana" w:hAnsi="Calibri"/>
          <w:sz w:val="22"/>
          <w:szCs w:val="22"/>
        </w:rPr>
        <w:t>Garanzia Giovani</w:t>
      </w:r>
      <w:r w:rsidR="008F043C">
        <w:rPr>
          <w:rFonts w:ascii="Calibri" w:eastAsia="Verdana" w:hAnsi="Calibri"/>
          <w:sz w:val="22"/>
          <w:szCs w:val="22"/>
        </w:rPr>
        <w:t xml:space="preserve"> II fase</w:t>
      </w:r>
      <w:r w:rsidRPr="00167C83">
        <w:rPr>
          <w:rFonts w:ascii="Calibri" w:eastAsia="Verdana" w:hAnsi="Calibri"/>
          <w:sz w:val="22"/>
          <w:szCs w:val="22"/>
        </w:rPr>
        <w:t xml:space="preserve">, nell'ambito </w:t>
      </w:r>
      <w:r w:rsidR="00C52185" w:rsidRPr="00167C83">
        <w:rPr>
          <w:rFonts w:ascii="Calibri" w:eastAsia="Verdana" w:hAnsi="Calibri"/>
          <w:sz w:val="22"/>
          <w:szCs w:val="22"/>
        </w:rPr>
        <w:t>del seguente percorso formativo</w:t>
      </w:r>
      <w:r w:rsidRPr="00167C83">
        <w:rPr>
          <w:rFonts w:ascii="Calibri" w:eastAsia="Verdana" w:hAnsi="Calibri"/>
          <w:sz w:val="22"/>
          <w:szCs w:val="22"/>
        </w:rPr>
        <w:t>:</w:t>
      </w:r>
    </w:p>
    <w:p w:rsidR="007147D8" w:rsidRPr="00167C83" w:rsidRDefault="007147D8" w:rsidP="008F043C">
      <w:pPr>
        <w:spacing w:line="276" w:lineRule="auto"/>
        <w:jc w:val="both"/>
        <w:rPr>
          <w:rFonts w:ascii="Calibri" w:eastAsia="Verdana" w:hAnsi="Calibri"/>
          <w:sz w:val="22"/>
          <w:szCs w:val="22"/>
        </w:rPr>
      </w:pPr>
    </w:p>
    <w:p w:rsidR="007147D8" w:rsidRPr="00167C83" w:rsidRDefault="007147D8" w:rsidP="008F043C">
      <w:pPr>
        <w:spacing w:line="276" w:lineRule="auto"/>
        <w:jc w:val="both"/>
        <w:rPr>
          <w:rFonts w:ascii="Calibri" w:eastAsia="Verdana" w:hAnsi="Calibri"/>
          <w:sz w:val="22"/>
          <w:szCs w:val="22"/>
        </w:rPr>
      </w:pPr>
      <w:r w:rsidRPr="00167C83">
        <w:rPr>
          <w:rFonts w:ascii="Calibri" w:eastAsia="Verdana" w:hAnsi="Calibri"/>
          <w:sz w:val="22"/>
          <w:szCs w:val="22"/>
        </w:rPr>
        <w:t>___________________________________________________________________________</w:t>
      </w:r>
    </w:p>
    <w:p w:rsidR="007147D8" w:rsidRPr="00167C83" w:rsidRDefault="007147D8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495FFE" w:rsidRDefault="00495FFE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8F043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Luogo e data ___________________________</w:t>
      </w:r>
    </w:p>
    <w:p w:rsidR="007147D8" w:rsidRDefault="007147D8" w:rsidP="008F043C">
      <w:pPr>
        <w:spacing w:line="276" w:lineRule="auto"/>
        <w:rPr>
          <w:rFonts w:ascii="Calibri" w:hAnsi="Calibri"/>
          <w:sz w:val="22"/>
          <w:szCs w:val="22"/>
        </w:rPr>
      </w:pPr>
    </w:p>
    <w:p w:rsidR="00495FFE" w:rsidRPr="00167C83" w:rsidRDefault="00495FFE" w:rsidP="008F043C">
      <w:pPr>
        <w:spacing w:line="276" w:lineRule="auto"/>
        <w:rPr>
          <w:rFonts w:ascii="Calibri" w:hAnsi="Calibri"/>
          <w:sz w:val="22"/>
          <w:szCs w:val="22"/>
        </w:rPr>
      </w:pPr>
      <w:bookmarkStart w:id="3" w:name="_GoBack"/>
      <w:bookmarkEnd w:id="3"/>
    </w:p>
    <w:p w:rsidR="007147D8" w:rsidRPr="00167C83" w:rsidRDefault="007147D8" w:rsidP="008F043C">
      <w:pPr>
        <w:spacing w:line="276" w:lineRule="auto"/>
        <w:rPr>
          <w:rFonts w:ascii="Calibri" w:hAnsi="Calibri"/>
          <w:sz w:val="22"/>
          <w:szCs w:val="22"/>
        </w:rPr>
      </w:pPr>
    </w:p>
    <w:p w:rsidR="00C52185" w:rsidRPr="00335D39" w:rsidRDefault="00335D39" w:rsidP="008F043C">
      <w:pPr>
        <w:spacing w:line="276" w:lineRule="auto"/>
        <w:rPr>
          <w:rFonts w:ascii="Calibri" w:hAnsi="Calibri"/>
          <w:b/>
          <w:sz w:val="22"/>
          <w:szCs w:val="22"/>
        </w:rPr>
      </w:pPr>
      <w:r w:rsidRPr="00167C83">
        <w:rPr>
          <w:rFonts w:ascii="Calibri" w:eastAsia="Verdana" w:hAnsi="Calibri"/>
          <w:b/>
          <w:sz w:val="22"/>
          <w:szCs w:val="22"/>
        </w:rPr>
        <w:t>I</w:t>
      </w:r>
      <w:r w:rsidR="00C52185" w:rsidRPr="00167C83">
        <w:rPr>
          <w:rFonts w:ascii="Calibri" w:eastAsia="Verdana" w:hAnsi="Calibri"/>
          <w:b/>
          <w:sz w:val="22"/>
          <w:szCs w:val="22"/>
        </w:rPr>
        <w:t>l Destinatario</w:t>
      </w:r>
    </w:p>
    <w:p w:rsidR="00C52185" w:rsidRPr="00335D39" w:rsidRDefault="00C52185" w:rsidP="008F043C">
      <w:pPr>
        <w:spacing w:line="276" w:lineRule="auto"/>
        <w:rPr>
          <w:rFonts w:ascii="Calibri" w:hAnsi="Calibri"/>
          <w:b/>
          <w:sz w:val="22"/>
          <w:szCs w:val="22"/>
        </w:rPr>
      </w:pPr>
      <w:r w:rsidRPr="00335D39">
        <w:rPr>
          <w:rFonts w:ascii="Calibri" w:hAnsi="Calibri"/>
          <w:sz w:val="22"/>
          <w:szCs w:val="22"/>
        </w:rPr>
        <w:t>___________________________</w:t>
      </w:r>
    </w:p>
    <w:p w:rsidR="00C52185" w:rsidRPr="00335D39" w:rsidRDefault="00C52185" w:rsidP="008F043C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7147D8" w:rsidRPr="00167C83" w:rsidRDefault="007147D8" w:rsidP="008F043C">
      <w:pPr>
        <w:spacing w:line="276" w:lineRule="auto"/>
        <w:rPr>
          <w:rFonts w:ascii="Calibri" w:eastAsia="Verdana" w:hAnsi="Calibri"/>
          <w:b/>
          <w:sz w:val="22"/>
          <w:szCs w:val="22"/>
        </w:rPr>
      </w:pPr>
      <w:r w:rsidRPr="00167C83">
        <w:rPr>
          <w:rFonts w:ascii="Calibri" w:eastAsia="Verdana" w:hAnsi="Calibri"/>
          <w:b/>
          <w:sz w:val="22"/>
          <w:szCs w:val="22"/>
        </w:rPr>
        <w:t>Firma Operatore CPI</w:t>
      </w:r>
      <w:r w:rsidR="00C52185" w:rsidRPr="00167C83">
        <w:rPr>
          <w:rFonts w:ascii="Calibri" w:eastAsia="Verdana" w:hAnsi="Calibri"/>
          <w:b/>
          <w:sz w:val="22"/>
          <w:szCs w:val="22"/>
        </w:rPr>
        <w:t>/APL</w:t>
      </w:r>
    </w:p>
    <w:p w:rsidR="00C52185" w:rsidRPr="00335D39" w:rsidRDefault="00C52185" w:rsidP="008F043C">
      <w:pPr>
        <w:spacing w:line="276" w:lineRule="auto"/>
        <w:rPr>
          <w:rFonts w:ascii="Calibri" w:hAnsi="Calibri"/>
          <w:sz w:val="22"/>
          <w:szCs w:val="22"/>
        </w:rPr>
      </w:pPr>
      <w:r w:rsidRPr="00335D39">
        <w:rPr>
          <w:rFonts w:ascii="Calibri" w:hAnsi="Calibri"/>
          <w:sz w:val="22"/>
          <w:szCs w:val="22"/>
        </w:rPr>
        <w:t>___________________________</w:t>
      </w:r>
    </w:p>
    <w:p w:rsidR="007147D8" w:rsidRPr="00335D39" w:rsidRDefault="007147D8" w:rsidP="008F043C">
      <w:pPr>
        <w:rPr>
          <w:rFonts w:ascii="Calibri" w:hAnsi="Calibri"/>
          <w:sz w:val="22"/>
          <w:szCs w:val="22"/>
        </w:rPr>
      </w:pPr>
    </w:p>
    <w:p w:rsidR="00C52185" w:rsidRPr="00335D39" w:rsidRDefault="00C52185" w:rsidP="008F043C">
      <w:pPr>
        <w:rPr>
          <w:rFonts w:ascii="Calibri" w:hAnsi="Calibri"/>
          <w:sz w:val="22"/>
          <w:szCs w:val="22"/>
        </w:rPr>
      </w:pPr>
    </w:p>
    <w:p w:rsidR="00C52185" w:rsidRPr="00167C83" w:rsidRDefault="00C52185" w:rsidP="00525F01">
      <w:pPr>
        <w:jc w:val="both"/>
        <w:rPr>
          <w:rFonts w:ascii="Calibri" w:hAnsi="Calibri"/>
          <w:sz w:val="22"/>
          <w:szCs w:val="22"/>
        </w:rPr>
      </w:pPr>
    </w:p>
    <w:p w:rsidR="00335D39" w:rsidRPr="00167C83" w:rsidRDefault="00335D39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8F043C" w:rsidRDefault="007147D8" w:rsidP="00335D39">
      <w:pPr>
        <w:jc w:val="center"/>
        <w:rPr>
          <w:rFonts w:ascii="Calibri" w:hAnsi="Calibri"/>
          <w:b/>
          <w:sz w:val="22"/>
          <w:szCs w:val="22"/>
        </w:rPr>
      </w:pPr>
      <w:r w:rsidRPr="008F043C">
        <w:rPr>
          <w:rFonts w:ascii="Calibri" w:hAnsi="Calibri"/>
          <w:b/>
          <w:sz w:val="22"/>
          <w:szCs w:val="22"/>
        </w:rPr>
        <w:lastRenderedPageBreak/>
        <w:t>MODALITÀ DI ATTUAZIONE e CONDIZIONI DI UTILIZZO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C52185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Il voucher va utilizzato dal destinatario entro </w:t>
      </w:r>
      <w:r w:rsidRPr="008F043C">
        <w:rPr>
          <w:rFonts w:ascii="Calibri" w:hAnsi="Calibri"/>
          <w:b/>
          <w:sz w:val="22"/>
          <w:szCs w:val="22"/>
        </w:rPr>
        <w:t>tre mesi</w:t>
      </w:r>
      <w:r w:rsidRPr="00167C83">
        <w:rPr>
          <w:rFonts w:ascii="Calibri" w:hAnsi="Calibri"/>
          <w:sz w:val="22"/>
          <w:szCs w:val="22"/>
        </w:rPr>
        <w:t xml:space="preserve"> dalla sua assegnazione, attraverso iscrizione ad una offerta di percorso</w:t>
      </w:r>
      <w:r w:rsidR="00C52185" w:rsidRPr="00167C83">
        <w:rPr>
          <w:rFonts w:ascii="Calibri" w:hAnsi="Calibri"/>
          <w:sz w:val="22"/>
          <w:szCs w:val="22"/>
        </w:rPr>
        <w:t xml:space="preserve"> individuata nell’ambito del Catalogo Garanzia Giovani</w:t>
      </w:r>
      <w:r w:rsidR="008F043C">
        <w:rPr>
          <w:rFonts w:ascii="Calibri" w:hAnsi="Calibri"/>
          <w:sz w:val="22"/>
          <w:szCs w:val="22"/>
        </w:rPr>
        <w:t xml:space="preserve"> II fase</w:t>
      </w:r>
      <w:r w:rsidR="00335D39" w:rsidRPr="00167C83">
        <w:rPr>
          <w:rFonts w:ascii="Calibri" w:hAnsi="Calibri"/>
          <w:sz w:val="22"/>
          <w:szCs w:val="22"/>
        </w:rPr>
        <w:t>.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Il voucher può essere impegnato in un solo percorso formativo. 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In caso di non avvio del percorso da parte dell'</w:t>
      </w:r>
      <w:r w:rsidR="00C52185" w:rsidRPr="00167C83">
        <w:rPr>
          <w:rFonts w:ascii="Calibri" w:hAnsi="Calibri"/>
          <w:sz w:val="22"/>
          <w:szCs w:val="22"/>
        </w:rPr>
        <w:t>Ente di Formazione</w:t>
      </w:r>
      <w:r w:rsidRPr="00167C83">
        <w:rPr>
          <w:rFonts w:ascii="Calibri" w:hAnsi="Calibri"/>
          <w:sz w:val="22"/>
          <w:szCs w:val="22"/>
        </w:rPr>
        <w:t xml:space="preserve"> il destinatario mantiene il diritto di </w:t>
      </w:r>
      <w:r w:rsidRPr="006A0232">
        <w:rPr>
          <w:rFonts w:ascii="Calibri" w:hAnsi="Calibri"/>
          <w:sz w:val="22"/>
          <w:szCs w:val="22"/>
        </w:rPr>
        <w:t>impiego del voucher fino ad un massimo di sei mesi dalla data della sua assegnazione.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Il voucher non è cumulabile:</w:t>
      </w:r>
    </w:p>
    <w:p w:rsidR="00C26428" w:rsidRPr="00167C83" w:rsidRDefault="00C2642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•  con altre misure Garanzia Giovani, fino al completamento dell'attività formativa; </w:t>
      </w:r>
    </w:p>
    <w:p w:rsidR="007147D8" w:rsidRPr="00167C83" w:rsidRDefault="00C2642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• con altre eventuali misure pubbliche a sostegno della partecipazione ad attività formative, tirocini extracurricolari, supporto alla creazione di impresa; mobilità professionale; </w:t>
      </w:r>
    </w:p>
    <w:p w:rsidR="00C26428" w:rsidRPr="00167C83" w:rsidRDefault="00C2642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>In caso di non utilizzo del voucher nel termine di sua validità, senza giustificato motivo, o di esplicita rinuncia, il giovane assegnatario perde l’adesione al Programma Garanzia Giovani</w:t>
      </w:r>
      <w:r w:rsidR="008F043C">
        <w:rPr>
          <w:rFonts w:ascii="Calibri" w:hAnsi="Calibri"/>
          <w:sz w:val="22"/>
          <w:szCs w:val="22"/>
        </w:rPr>
        <w:t>.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I percorsi formativi sono avviati in autonomia dai relativi </w:t>
      </w:r>
      <w:r w:rsidR="00C26428" w:rsidRPr="00167C83">
        <w:rPr>
          <w:rFonts w:ascii="Calibri" w:hAnsi="Calibri"/>
          <w:sz w:val="22"/>
          <w:szCs w:val="22"/>
        </w:rPr>
        <w:t xml:space="preserve">Enti di Formazione </w:t>
      </w:r>
      <w:r w:rsidRPr="00167C83">
        <w:rPr>
          <w:rFonts w:ascii="Calibri" w:hAnsi="Calibri"/>
          <w:sz w:val="22"/>
          <w:szCs w:val="22"/>
        </w:rPr>
        <w:t xml:space="preserve">sulla base dei voucher ricevuti. </w:t>
      </w:r>
      <w:r w:rsidR="00C26428" w:rsidRPr="00167C83">
        <w:rPr>
          <w:rFonts w:ascii="Calibri" w:hAnsi="Calibri"/>
          <w:sz w:val="22"/>
          <w:szCs w:val="22"/>
        </w:rPr>
        <w:t xml:space="preserve">Nel caso in cui l’ente non sia in grado di garantire l'avvio del percorso formativo in tempi utili rispetto alla validità del voucher, ha obbligo di darne comunicazione agli </w:t>
      </w:r>
      <w:r w:rsidR="008F043C">
        <w:rPr>
          <w:rFonts w:ascii="Calibri" w:hAnsi="Calibri"/>
          <w:sz w:val="22"/>
          <w:szCs w:val="22"/>
        </w:rPr>
        <w:t>U</w:t>
      </w:r>
      <w:r w:rsidR="00C26428" w:rsidRPr="00167C83">
        <w:rPr>
          <w:rFonts w:ascii="Calibri" w:hAnsi="Calibri"/>
          <w:sz w:val="22"/>
          <w:szCs w:val="22"/>
        </w:rPr>
        <w:t>ffici regionali competenti, ai soggetti promotori dei servizi per il lavoro (CPI/APL), nonché ai giovani interessati alla frequenza del corso ed eventualmente, indicare una nuova data di inizio delle attività formative ai fini di una possibile riconferma dell'iscrizione. Non è possibile variare il percorso formativo cui il titolare del voucher si è iscritto.</w:t>
      </w:r>
    </w:p>
    <w:p w:rsidR="00C26428" w:rsidRPr="00167C83" w:rsidRDefault="00C2642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  <w:r w:rsidRPr="00167C83">
        <w:rPr>
          <w:rFonts w:ascii="Calibri" w:hAnsi="Calibri"/>
          <w:sz w:val="22"/>
          <w:szCs w:val="22"/>
        </w:rPr>
        <w:t xml:space="preserve">Luogo e data ___________________________ </w:t>
      </w: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525F01">
      <w:pPr>
        <w:jc w:val="both"/>
        <w:rPr>
          <w:rFonts w:ascii="Calibri" w:hAnsi="Calibri"/>
          <w:sz w:val="22"/>
          <w:szCs w:val="22"/>
        </w:rPr>
      </w:pPr>
    </w:p>
    <w:p w:rsidR="007147D8" w:rsidRPr="00167C83" w:rsidRDefault="007147D8" w:rsidP="00335D39">
      <w:pPr>
        <w:spacing w:line="276" w:lineRule="auto"/>
        <w:ind w:left="5040" w:firstLine="720"/>
        <w:jc w:val="center"/>
        <w:rPr>
          <w:rFonts w:ascii="Calibri" w:eastAsia="Verdana" w:hAnsi="Calibri"/>
          <w:b/>
          <w:sz w:val="22"/>
          <w:szCs w:val="22"/>
        </w:rPr>
      </w:pPr>
      <w:r w:rsidRPr="00167C83">
        <w:rPr>
          <w:rFonts w:ascii="Calibri" w:eastAsia="Verdana" w:hAnsi="Calibri"/>
          <w:b/>
          <w:sz w:val="22"/>
          <w:szCs w:val="22"/>
        </w:rPr>
        <w:t xml:space="preserve">Firma </w:t>
      </w:r>
      <w:r w:rsidR="00C26428" w:rsidRPr="00167C83">
        <w:rPr>
          <w:rFonts w:ascii="Calibri" w:eastAsia="Verdana" w:hAnsi="Calibri"/>
          <w:b/>
          <w:sz w:val="22"/>
          <w:szCs w:val="22"/>
        </w:rPr>
        <w:t xml:space="preserve">Destinatario </w:t>
      </w:r>
      <w:r w:rsidRPr="00167C83">
        <w:rPr>
          <w:rFonts w:ascii="Calibri" w:eastAsia="Verdana" w:hAnsi="Calibri"/>
          <w:b/>
          <w:sz w:val="22"/>
          <w:szCs w:val="22"/>
        </w:rPr>
        <w:t xml:space="preserve"> </w:t>
      </w:r>
    </w:p>
    <w:p w:rsidR="007147D8" w:rsidRPr="00525F01" w:rsidRDefault="007147D8" w:rsidP="00335D39">
      <w:pPr>
        <w:spacing w:line="276" w:lineRule="auto"/>
        <w:jc w:val="right"/>
        <w:rPr>
          <w:sz w:val="22"/>
          <w:szCs w:val="22"/>
        </w:rPr>
      </w:pPr>
      <w:r w:rsidRPr="00167C83">
        <w:rPr>
          <w:rFonts w:ascii="Calibri" w:eastAsia="Verdana" w:hAnsi="Calibri"/>
          <w:b/>
          <w:sz w:val="22"/>
          <w:szCs w:val="22"/>
        </w:rPr>
        <w:tab/>
      </w:r>
      <w:r w:rsidRPr="00167C83">
        <w:rPr>
          <w:rFonts w:ascii="Calibri" w:eastAsia="Verdana" w:hAnsi="Calibri"/>
          <w:b/>
          <w:sz w:val="22"/>
          <w:szCs w:val="22"/>
        </w:rPr>
        <w:tab/>
        <w:t xml:space="preserve"> ____________________________________</w:t>
      </w:r>
    </w:p>
    <w:sectPr w:rsidR="007147D8" w:rsidRPr="00525F01" w:rsidSect="00C26428">
      <w:headerReference w:type="default" r:id="rId8"/>
      <w:footerReference w:type="default" r:id="rId9"/>
      <w:pgSz w:w="11906" w:h="16838"/>
      <w:pgMar w:top="2097" w:right="1134" w:bottom="777" w:left="1134" w:header="142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205" w:rsidRDefault="002B7205">
      <w:r>
        <w:separator/>
      </w:r>
    </w:p>
  </w:endnote>
  <w:endnote w:type="continuationSeparator" w:id="0">
    <w:p w:rsidR="002B7205" w:rsidRDefault="002B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icrosoft JhengHei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7D8" w:rsidRDefault="007147D8">
    <w:pPr>
      <w:pStyle w:val="Pidipagina"/>
      <w:spacing w:before="12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205" w:rsidRDefault="002B7205">
      <w:r>
        <w:separator/>
      </w:r>
    </w:p>
  </w:footnote>
  <w:footnote w:type="continuationSeparator" w:id="0">
    <w:p w:rsidR="002B7205" w:rsidRDefault="002B7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428" w:rsidRDefault="007A6888" w:rsidP="00C26428">
    <w:pPr>
      <w:pStyle w:val="Standard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i1025" type="#_x0000_t75" style="width:186pt;height:102pt;visibility:visible">
          <v:imagedata r:id="rId1" o:title=""/>
        </v:shape>
      </w:pict>
    </w:r>
    <w:r w:rsidR="002B7205">
      <w:rPr>
        <w:noProof/>
      </w:rPr>
      <w:pict>
        <v:shape id="Picture 6" o:spid="_x0000_s2050" type="#_x0000_t75" style="position:absolute;left:0;text-align:left;margin-left:439.1pt;margin-top:26.8pt;width:57.3pt;height:47.95pt;z-index:1;visibility:visible;mso-position-horizontal-relative:text;mso-position-vertical-relative:text">
          <v:imagedata r:id="rId2" o:title="" croptop="-21f" cropbottom="-21f" cropleft="-20f" cropright="-20f"/>
          <w10:wrap type="square"/>
        </v:shape>
      </w:pict>
    </w:r>
    <w:r w:rsidR="002B7205">
      <w:rPr>
        <w:noProof/>
      </w:rPr>
      <w:pict>
        <v:shape id="Picture 7" o:spid="_x0000_s2051" type="#_x0000_t75" style="position:absolute;left:0;text-align:left;margin-left:206.8pt;margin-top:23.75pt;width:53.9pt;height:48.1pt;z-index:2;visibility:visible;mso-position-horizontal-relative:text;mso-position-vertical-relative:text">
          <v:imagedata r:id="rId3" o:title="" croptop="-55f" cropbottom="-55f" cropleft="-50f" cropright="-50f"/>
          <w10:wrap type="square"/>
        </v:shape>
      </w:pict>
    </w:r>
    <w:r w:rsidR="002B7205">
      <w:rPr>
        <w:noProof/>
      </w:rPr>
      <w:pict>
        <v:shape id="Picture 8" o:spid="_x0000_s2052" type="#_x0000_t75" style="position:absolute;left:0;text-align:left;margin-left:281.55pt;margin-top:23.75pt;width:128.45pt;height:48.1pt;z-index:-1;visibility:visible;mso-position-horizontal-relative:text;mso-position-vertical-relative:text">
          <v:imagedata r:id="rId4" o:title="" croptop="-36f" cropbottom="-36f" cropleft="-14f" cropright="-14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pStyle w:val="Titolo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color w:val="000000"/>
        <w:sz w:val="22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color w:val="000000"/>
        <w:sz w:val="22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color w:val="000000"/>
        <w:sz w:val="22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4C49"/>
    <w:rsid w:val="00084426"/>
    <w:rsid w:val="00167C83"/>
    <w:rsid w:val="002B7205"/>
    <w:rsid w:val="00335D39"/>
    <w:rsid w:val="00411F1C"/>
    <w:rsid w:val="00495FFE"/>
    <w:rsid w:val="00525F01"/>
    <w:rsid w:val="006114D9"/>
    <w:rsid w:val="006A0232"/>
    <w:rsid w:val="007147D8"/>
    <w:rsid w:val="007A6888"/>
    <w:rsid w:val="008248E2"/>
    <w:rsid w:val="008A7DBA"/>
    <w:rsid w:val="008F043C"/>
    <w:rsid w:val="00914C49"/>
    <w:rsid w:val="009405C1"/>
    <w:rsid w:val="00980B21"/>
    <w:rsid w:val="00AA5E48"/>
    <w:rsid w:val="00AE765C"/>
    <w:rsid w:val="00B3678B"/>
    <w:rsid w:val="00B9634C"/>
    <w:rsid w:val="00C26428"/>
    <w:rsid w:val="00C52185"/>
    <w:rsid w:val="00D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oNotEmbedSmartTags/>
  <w:decimalSymbol w:val=","/>
  <w:listSeparator w:val=";"/>
  <w14:docId w14:val="7D5DB059"/>
  <w15:chartTrackingRefBased/>
  <w15:docId w15:val="{3DB27771-E83F-4377-8411-D4169562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rFonts w:ascii="Verdana" w:hAnsi="Verdana" w:cs="Verdana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pPr>
      <w:keepNext/>
      <w:tabs>
        <w:tab w:val="left" w:pos="6050"/>
        <w:tab w:val="left" w:pos="6770"/>
      </w:tabs>
      <w:jc w:val="both"/>
      <w:outlineLvl w:val="2"/>
    </w:pPr>
    <w:rPr>
      <w:i/>
      <w:iCs/>
      <w:sz w:val="16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  <w:sz w:val="18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bCs/>
      <w:smallCaps/>
    </w:rPr>
  </w:style>
  <w:style w:type="paragraph" w:styleId="Titolo6">
    <w:name w:val="heading 6"/>
    <w:basedOn w:val="Normale"/>
    <w:next w:val="Normale"/>
    <w:qFormat/>
    <w:pPr>
      <w:keepNext/>
      <w:autoSpaceDE w:val="0"/>
      <w:jc w:val="center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spacing w:line="360" w:lineRule="auto"/>
      <w:ind w:right="284"/>
      <w:jc w:val="both"/>
      <w:outlineLvl w:val="6"/>
    </w:pPr>
    <w:rPr>
      <w:b/>
      <w:bCs/>
      <w:color w:val="FF0000"/>
      <w:szCs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2"/>
      </w:numPr>
      <w:jc w:val="center"/>
      <w:outlineLvl w:val="7"/>
    </w:pPr>
    <w:rPr>
      <w:rFonts w:ascii="Arial Narrow" w:hAnsi="Arial Narrow" w:cs="Arial"/>
      <w:color w:val="3366FF"/>
      <w:sz w:val="40"/>
    </w:rPr>
  </w:style>
  <w:style w:type="paragraph" w:styleId="Titolo9">
    <w:name w:val="heading 9"/>
    <w:basedOn w:val="Normale"/>
    <w:next w:val="Normale"/>
    <w:qFormat/>
    <w:pPr>
      <w:keepNext/>
      <w:tabs>
        <w:tab w:val="right" w:pos="9498"/>
      </w:tabs>
      <w:jc w:val="center"/>
      <w:outlineLvl w:val="8"/>
    </w:pPr>
    <w:rPr>
      <w:b/>
      <w:bCs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  <w:sz w:val="16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Wingdings"/>
      <w:color w:val="000000"/>
      <w:sz w:val="22"/>
      <w:szCs w:val="20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3zfalse">
    <w:name w:val="WW8Num3zfalse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WW8Num5z0">
    <w:name w:val="WW8Num5z0"/>
    <w:rPr>
      <w:rFonts w:ascii="Wingdings" w:hAnsi="Wingdings" w:cs="Wingdings"/>
      <w:b w:val="0"/>
      <w:i w:val="0"/>
      <w:color w:val="000000"/>
      <w:sz w:val="16"/>
    </w:rPr>
  </w:style>
  <w:style w:type="character" w:customStyle="1" w:styleId="WW8Num5z1">
    <w:name w:val="WW8Num5z1"/>
    <w:rPr>
      <w:rFonts w:ascii="Courier New" w:hAnsi="Courier New" w:cs="Courier New"/>
      <w:sz w:val="18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-Caratterepredefinitoparagrafo11">
    <w:name w:val="WW-Carattere predefinito paragrafo11"/>
  </w:style>
  <w:style w:type="character" w:customStyle="1" w:styleId="WW8Num6z0">
    <w:name w:val="WW8Num6z0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-Caratterepredefinitoparagrafo111">
    <w:name w:val="WW-Carattere predefinito paragrafo111"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customStyle="1" w:styleId="WW-WW8Num3ztrue7">
    <w:name w:val="WW-WW8Num3ztrue7"/>
  </w:style>
  <w:style w:type="character" w:customStyle="1" w:styleId="WW-WW8Num3ztrue11">
    <w:name w:val="WW-WW8Num3ztrue11"/>
  </w:style>
  <w:style w:type="character" w:customStyle="1" w:styleId="WW-WW8Num3ztrue21">
    <w:name w:val="WW-WW8Num3ztrue21"/>
  </w:style>
  <w:style w:type="character" w:customStyle="1" w:styleId="WW-WW8Num3ztrue31">
    <w:name w:val="WW-WW8Num3ztrue31"/>
  </w:style>
  <w:style w:type="character" w:customStyle="1" w:styleId="WW-WW8Num3ztrue41">
    <w:name w:val="WW-WW8Num3ztrue41"/>
  </w:style>
  <w:style w:type="character" w:customStyle="1" w:styleId="WW-WW8Num3ztrue51">
    <w:name w:val="WW-WW8Num3ztrue51"/>
  </w:style>
  <w:style w:type="character" w:customStyle="1" w:styleId="WW-WW8Num3ztrue61">
    <w:name w:val="WW-WW8Num3ztrue61"/>
  </w:style>
  <w:style w:type="character" w:customStyle="1" w:styleId="WW8Num7z0">
    <w:name w:val="WW8Num7z0"/>
    <w:rPr>
      <w:rFonts w:ascii="Wingdings" w:hAnsi="Wingdings" w:cs="Wingdings"/>
      <w:sz w:val="24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8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Verdana" w:hAnsi="Verdana" w:cs="Verdana"/>
      <w:sz w:val="2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  <w:sz w:val="22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sz w:val="16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Wingdings" w:hAnsi="Wingdings" w:cs="Wingdings"/>
      <w:sz w:val="2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Wingdings" w:hAnsi="Wingdings" w:cs="Wingdings"/>
      <w:sz w:val="2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Wingdings" w:hAnsi="Wingdings" w:cs="Wingdings"/>
      <w:sz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Verdana" w:hAnsi="Verdana" w:cs="Verdana"/>
      <w:sz w:val="2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  <w:sz w:val="20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Wingdings" w:hAnsi="Wingdings" w:cs="Wingdings"/>
      <w:sz w:val="22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Wingdings" w:hAnsi="Wingdings" w:cs="Wingdings"/>
      <w:sz w:val="16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Wingdings"/>
      <w:sz w:val="20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  <w:sz w:val="2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Verdana" w:hAnsi="Verdana" w:cs="Verdana"/>
      <w:sz w:val="18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Wingdings" w:hAnsi="Wingdings" w:cs="Wingdings"/>
      <w:sz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false">
    <w:name w:val="WW8Num25zfalse"/>
  </w:style>
  <w:style w:type="character" w:customStyle="1" w:styleId="WW8Num25ztrue">
    <w:name w:val="WW8Num25ztrue"/>
  </w:style>
  <w:style w:type="character" w:customStyle="1" w:styleId="WW-WW8Num25ztrue">
    <w:name w:val="WW-WW8Num25ztrue"/>
  </w:style>
  <w:style w:type="character" w:customStyle="1" w:styleId="WW-WW8Num25ztrue1">
    <w:name w:val="WW-WW8Num25ztrue1"/>
  </w:style>
  <w:style w:type="character" w:customStyle="1" w:styleId="WW-WW8Num25ztrue2">
    <w:name w:val="WW-WW8Num25ztrue2"/>
  </w:style>
  <w:style w:type="character" w:customStyle="1" w:styleId="WW-WW8Num25ztrue3">
    <w:name w:val="WW-WW8Num25ztrue3"/>
  </w:style>
  <w:style w:type="character" w:customStyle="1" w:styleId="WW-WW8Num25ztrue4">
    <w:name w:val="WW-WW8Num25ztrue4"/>
  </w:style>
  <w:style w:type="character" w:customStyle="1" w:styleId="WW-WW8Num25ztrue5">
    <w:name w:val="WW-WW8Num25ztrue5"/>
  </w:style>
  <w:style w:type="character" w:customStyle="1" w:styleId="WW-WW8Num25ztrue6">
    <w:name w:val="WW-WW8Num25ztrue6"/>
  </w:style>
  <w:style w:type="character" w:customStyle="1" w:styleId="WW8Num26zfalse">
    <w:name w:val="WW8Num26zfalse"/>
  </w:style>
  <w:style w:type="character" w:customStyle="1" w:styleId="WW8Num26ztrue">
    <w:name w:val="WW8Num26ztrue"/>
  </w:style>
  <w:style w:type="character" w:customStyle="1" w:styleId="WW-WW8Num26ztrue">
    <w:name w:val="WW-WW8Num26ztrue"/>
  </w:style>
  <w:style w:type="character" w:customStyle="1" w:styleId="WW-WW8Num26ztrue1">
    <w:name w:val="WW-WW8Num26ztrue1"/>
  </w:style>
  <w:style w:type="character" w:customStyle="1" w:styleId="WW-WW8Num26ztrue2">
    <w:name w:val="WW-WW8Num26ztrue2"/>
  </w:style>
  <w:style w:type="character" w:customStyle="1" w:styleId="WW-WW8Num26ztrue3">
    <w:name w:val="WW-WW8Num26ztrue3"/>
  </w:style>
  <w:style w:type="character" w:customStyle="1" w:styleId="WW-WW8Num26ztrue4">
    <w:name w:val="WW-WW8Num26ztrue4"/>
  </w:style>
  <w:style w:type="character" w:customStyle="1" w:styleId="WW-WW8Num26ztrue5">
    <w:name w:val="WW-WW8Num26ztrue5"/>
  </w:style>
  <w:style w:type="character" w:customStyle="1" w:styleId="WW-WW8Num26ztrue6">
    <w:name w:val="WW-WW8Num26ztrue6"/>
  </w:style>
  <w:style w:type="character" w:customStyle="1" w:styleId="WW8Num27z0">
    <w:name w:val="WW8Num27z0"/>
    <w:rPr>
      <w:rFonts w:ascii="Wingdings" w:hAnsi="Wingdings" w:cs="Wingdings"/>
      <w:sz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Wingdings" w:hAnsi="Wingdings" w:cs="Wingdings"/>
      <w:sz w:val="16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Wingdings" w:hAnsi="Wingdings" w:cs="Wingdings"/>
      <w:sz w:val="16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Wingdings" w:hAnsi="Wingdings" w:cs="Wingdings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false">
    <w:name w:val="WW8Num31zfalse"/>
  </w:style>
  <w:style w:type="character" w:customStyle="1" w:styleId="WW8Num31ztrue">
    <w:name w:val="WW8Num31ztrue"/>
  </w:style>
  <w:style w:type="character" w:customStyle="1" w:styleId="WW-WW8Num31ztrue">
    <w:name w:val="WW-WW8Num31ztrue"/>
  </w:style>
  <w:style w:type="character" w:customStyle="1" w:styleId="WW-WW8Num31ztrue1">
    <w:name w:val="WW-WW8Num31ztrue1"/>
  </w:style>
  <w:style w:type="character" w:customStyle="1" w:styleId="WW-WW8Num31ztrue2">
    <w:name w:val="WW-WW8Num31ztrue2"/>
  </w:style>
  <w:style w:type="character" w:customStyle="1" w:styleId="WW-WW8Num31ztrue3">
    <w:name w:val="WW-WW8Num31ztrue3"/>
  </w:style>
  <w:style w:type="character" w:customStyle="1" w:styleId="WW-WW8Num31ztrue4">
    <w:name w:val="WW-WW8Num31ztrue4"/>
  </w:style>
  <w:style w:type="character" w:customStyle="1" w:styleId="WW-WW8Num31ztrue5">
    <w:name w:val="WW-WW8Num31ztrue5"/>
  </w:style>
  <w:style w:type="character" w:customStyle="1" w:styleId="WW-WW8Num31ztrue6">
    <w:name w:val="WW-WW8Num31ztrue6"/>
  </w:style>
  <w:style w:type="character" w:customStyle="1" w:styleId="WW8Num32zfalse">
    <w:name w:val="WW8Num32zfalse"/>
  </w:style>
  <w:style w:type="character" w:customStyle="1" w:styleId="WW8Num32ztrue">
    <w:name w:val="WW8Num32ztrue"/>
  </w:style>
  <w:style w:type="character" w:customStyle="1" w:styleId="WW-WW8Num32ztrue">
    <w:name w:val="WW-WW8Num32ztrue"/>
  </w:style>
  <w:style w:type="character" w:customStyle="1" w:styleId="WW-WW8Num32ztrue1">
    <w:name w:val="WW-WW8Num32ztrue1"/>
  </w:style>
  <w:style w:type="character" w:customStyle="1" w:styleId="WW-WW8Num32ztrue2">
    <w:name w:val="WW-WW8Num32ztrue2"/>
  </w:style>
  <w:style w:type="character" w:customStyle="1" w:styleId="WW-WW8Num32ztrue3">
    <w:name w:val="WW-WW8Num32ztrue3"/>
  </w:style>
  <w:style w:type="character" w:customStyle="1" w:styleId="WW-WW8Num32ztrue4">
    <w:name w:val="WW-WW8Num32ztrue4"/>
  </w:style>
  <w:style w:type="character" w:customStyle="1" w:styleId="WW-WW8Num32ztrue5">
    <w:name w:val="WW-WW8Num32ztrue5"/>
  </w:style>
  <w:style w:type="character" w:customStyle="1" w:styleId="WW-WW8Num32ztrue6">
    <w:name w:val="WW-WW8Num32ztrue6"/>
  </w:style>
  <w:style w:type="character" w:customStyle="1" w:styleId="WW8Num33z0">
    <w:name w:val="WW8Num33z0"/>
    <w:rPr>
      <w:rFonts w:ascii="Wingdings" w:hAnsi="Wingdings" w:cs="Wingdings"/>
      <w:sz w:val="22"/>
    </w:rPr>
  </w:style>
  <w:style w:type="character" w:customStyle="1" w:styleId="WW8Num33z1">
    <w:name w:val="WW8Num33z1"/>
    <w:rPr>
      <w:rFonts w:ascii="Verdana" w:hAnsi="Verdana" w:cs="Verdana"/>
      <w:sz w:val="20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4z0">
    <w:name w:val="WW8Num34z0"/>
    <w:rPr>
      <w:rFonts w:ascii="Wingdings" w:hAnsi="Wingdings" w:cs="Wingdings"/>
      <w:sz w:val="20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Verdana" w:hAnsi="Verdana" w:cs="Verdana"/>
      <w:sz w:val="20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6z0">
    <w:name w:val="WW8Num36z0"/>
    <w:rPr>
      <w:rFonts w:ascii="Wingdings" w:hAnsi="Wingdings" w:cs="Wingdings"/>
      <w:sz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  <w:rPr>
      <w:rFonts w:ascii="Wingdings" w:hAnsi="Wingdings" w:cs="Wingdings"/>
      <w:sz w:val="16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Wingdings" w:hAnsi="Wingdings" w:cs="Wingdings"/>
      <w:sz w:val="16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Wingdings" w:hAnsi="Wingdings" w:cs="Wingdings"/>
      <w:sz w:val="24"/>
    </w:rPr>
  </w:style>
  <w:style w:type="character" w:customStyle="1" w:styleId="WW8Num40z1">
    <w:name w:val="WW8Num40z1"/>
    <w:rPr>
      <w:rFonts w:ascii="Verdana" w:hAnsi="Verdana" w:cs="Verdana"/>
      <w:sz w:val="20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3">
    <w:name w:val="WW8Num40z3"/>
    <w:rPr>
      <w:rFonts w:ascii="Symbol" w:hAnsi="Symbol" w:cs="Symbol"/>
    </w:rPr>
  </w:style>
  <w:style w:type="character" w:customStyle="1" w:styleId="WW8Num40z4">
    <w:name w:val="WW8Num40z4"/>
    <w:rPr>
      <w:rFonts w:ascii="Courier New" w:hAnsi="Courier New" w:cs="Courier New"/>
    </w:rPr>
  </w:style>
  <w:style w:type="character" w:customStyle="1" w:styleId="WW8Num41z0">
    <w:name w:val="WW8Num41z0"/>
    <w:rPr>
      <w:rFonts w:ascii="Wingdings" w:hAnsi="Wingdings" w:cs="Wingdings"/>
      <w:sz w:val="16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rFonts w:ascii="Wingdings" w:hAnsi="Wingdings" w:cs="Wingdings"/>
      <w:sz w:val="20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false">
    <w:name w:val="WW8Num43zfalse"/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  <w:rPr>
      <w:rFonts w:ascii="Arial" w:eastAsia="Times New Roman" w:hAnsi="Arial" w:cs="Times New Roman"/>
      <w:b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5z0">
    <w:name w:val="WW8Num45z0"/>
    <w:rPr>
      <w:rFonts w:ascii="Wingdings" w:hAnsi="Wingdings" w:cs="Wingdings"/>
      <w:sz w:val="20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6z0">
    <w:name w:val="WW8Num46z0"/>
    <w:rPr>
      <w:rFonts w:ascii="Wingdings" w:hAnsi="Wingdings" w:cs="Wingdings"/>
      <w:sz w:val="16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WW8Num47z0">
    <w:name w:val="WW8Num47z0"/>
    <w:rPr>
      <w:rFonts w:ascii="Wingdings" w:hAnsi="Wingdings" w:cs="Wingdings"/>
      <w:sz w:val="20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WW8Num47z3">
    <w:name w:val="WW8Num47z3"/>
    <w:rPr>
      <w:rFonts w:ascii="Symbol" w:hAnsi="Symbol" w:cs="Symbol"/>
    </w:rPr>
  </w:style>
  <w:style w:type="character" w:customStyle="1" w:styleId="WW8Num48z0">
    <w:name w:val="WW8Num48z0"/>
    <w:rPr>
      <w:rFonts w:ascii="Wingdings" w:hAnsi="Wingdings" w:cs="Wingdings"/>
      <w:sz w:val="20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2">
    <w:name w:val="WW8Num48z2"/>
    <w:rPr>
      <w:rFonts w:ascii="Wingdings" w:hAnsi="Wingdings" w:cs="Wingdings"/>
    </w:rPr>
  </w:style>
  <w:style w:type="character" w:customStyle="1" w:styleId="WW8Num48z3">
    <w:name w:val="WW8Num48z3"/>
    <w:rPr>
      <w:rFonts w:ascii="Symbol" w:hAnsi="Symbol" w:cs="Symbol"/>
    </w:rPr>
  </w:style>
  <w:style w:type="character" w:customStyle="1" w:styleId="WW8Num49z0">
    <w:name w:val="WW8Num49z0"/>
    <w:rPr>
      <w:rFonts w:ascii="Wingdings" w:hAnsi="Wingdings" w:cs="Wingdings"/>
      <w:sz w:val="24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rFonts w:ascii="Wingdings" w:hAnsi="Wingdings" w:cs="Wingdings"/>
      <w:sz w:val="22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1z0">
    <w:name w:val="WW8Num51z0"/>
    <w:rPr>
      <w:b/>
      <w:i w:val="0"/>
      <w:sz w:val="20"/>
    </w:rPr>
  </w:style>
  <w:style w:type="character" w:customStyle="1" w:styleId="WW8Num52z0">
    <w:name w:val="WW8Num52z0"/>
    <w:rPr>
      <w:rFonts w:ascii="Verdana" w:eastAsia="Times New Roman" w:hAnsi="Verdana" w:cs="Times New Roman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2">
    <w:name w:val="WW8Num52z2"/>
    <w:rPr>
      <w:rFonts w:ascii="Wingdings" w:hAnsi="Wingdings" w:cs="Wingdings"/>
    </w:rPr>
  </w:style>
  <w:style w:type="character" w:customStyle="1" w:styleId="WW8Num52z3">
    <w:name w:val="WW8Num52z3"/>
    <w:rPr>
      <w:rFonts w:ascii="Symbol" w:hAnsi="Symbol" w:cs="Symbol"/>
    </w:rPr>
  </w:style>
  <w:style w:type="character" w:customStyle="1" w:styleId="WW8Num53z0">
    <w:name w:val="WW8Num53z0"/>
    <w:rPr>
      <w:rFonts w:ascii="Wingdings" w:hAnsi="Wingdings" w:cs="Wingdings"/>
      <w:sz w:val="24"/>
    </w:rPr>
  </w:style>
  <w:style w:type="character" w:customStyle="1" w:styleId="WW8Num53z1">
    <w:name w:val="WW8Num53z1"/>
    <w:rPr>
      <w:rFonts w:ascii="Verdana" w:hAnsi="Verdana" w:cs="Verdana"/>
      <w:sz w:val="20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3">
    <w:name w:val="WW8Num53z3"/>
    <w:rPr>
      <w:rFonts w:ascii="Symbol" w:hAnsi="Symbol" w:cs="Symbol"/>
    </w:rPr>
  </w:style>
  <w:style w:type="character" w:customStyle="1" w:styleId="WW8Num53z4">
    <w:name w:val="WW8Num53z4"/>
    <w:rPr>
      <w:rFonts w:ascii="Courier New" w:hAnsi="Courier New" w:cs="Courier New"/>
    </w:rPr>
  </w:style>
  <w:style w:type="character" w:customStyle="1" w:styleId="WW8Num54z0">
    <w:name w:val="WW8Num54z0"/>
    <w:rPr>
      <w:rFonts w:ascii="Wingdings" w:hAnsi="Wingdings" w:cs="Wingdings"/>
      <w:sz w:val="24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-Caratterepredefinitoparagrafo1111">
    <w:name w:val="WW-Carattere predefinito paragrafo1111"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styleId="Numeropagina">
    <w:name w:val="page number"/>
    <w:basedOn w:val="WW-Caratterepredefinitoparagrafo1111"/>
  </w:style>
  <w:style w:type="character" w:customStyle="1" w:styleId="Caratteredellanota">
    <w:name w:val="Carattere della nota"/>
    <w:rPr>
      <w:vertAlign w:val="superscript"/>
    </w:rPr>
  </w:style>
  <w:style w:type="character" w:customStyle="1" w:styleId="WW8Num5zfalse">
    <w:name w:val="WW8Num5zfalse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WW-Rimandonotaapidipagina">
    <w:name w:val="WW-Rimando nota a piè di pagin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WW-Rimandonotaapidipagina1">
    <w:name w:val="WW-Rimando nota a piè di pagina1"/>
    <w:rPr>
      <w:vertAlign w:val="superscript"/>
    </w:rPr>
  </w:style>
  <w:style w:type="character" w:customStyle="1" w:styleId="WW-Rimandonotadichiusura">
    <w:name w:val="WW-Rimando nota di chiusura"/>
    <w:rPr>
      <w:vertAlign w:val="superscript"/>
    </w:rPr>
  </w:style>
  <w:style w:type="character" w:customStyle="1" w:styleId="WW-Rimandonotaapidipagina2">
    <w:name w:val="WW-Rimando nota a piè di pagina2"/>
    <w:rPr>
      <w:vertAlign w:val="superscrip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jc w:val="both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next w:val="Corpotesto"/>
    <w:pPr>
      <w:jc w:val="center"/>
    </w:pPr>
    <w:rPr>
      <w:rFonts w:ascii="Times New Roman" w:hAnsi="Times New Roman" w:cs="Times New Roman"/>
      <w:b/>
      <w:sz w:val="24"/>
      <w:szCs w:val="20"/>
    </w:rPr>
  </w:style>
  <w:style w:type="paragraph" w:customStyle="1" w:styleId="WW-Intestazione">
    <w:name w:val="WW-Intestazione"/>
    <w:basedOn w:val="Normale"/>
    <w:next w:val="Corpotesto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widowControl w:val="0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Corpodeltesto3">
    <w:name w:val="Body Text 3"/>
    <w:basedOn w:val="Normale"/>
    <w:pPr>
      <w:widowControl w:val="0"/>
    </w:pPr>
    <w:rPr>
      <w:rFonts w:ascii="Times New Roman" w:hAnsi="Times New Roman" w:cs="Times New Roman"/>
      <w:sz w:val="24"/>
      <w:szCs w:val="20"/>
    </w:rPr>
  </w:style>
  <w:style w:type="paragraph" w:customStyle="1" w:styleId="Corpodeltesto21">
    <w:name w:val="Corpo del testo 21"/>
    <w:basedOn w:val="Normale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Testodelblocco1">
    <w:name w:val="Testo del blocco1"/>
    <w:basedOn w:val="Normale"/>
    <w:pPr>
      <w:ind w:left="110" w:right="198"/>
    </w:pPr>
    <w:rPr>
      <w:i/>
      <w:iCs/>
      <w:sz w:val="16"/>
    </w:rPr>
  </w:style>
  <w:style w:type="paragraph" w:styleId="Testonotaapidipagina">
    <w:name w:val="footnote text"/>
    <w:basedOn w:val="Normale"/>
    <w:rPr>
      <w:rFonts w:ascii="Times New Roman" w:hAnsi="Times New Roman" w:cs="Times New Roman"/>
      <w:szCs w:val="20"/>
    </w:rPr>
  </w:style>
  <w:style w:type="paragraph" w:styleId="Rientrocorpodeltesto">
    <w:name w:val="Body Text Indent"/>
    <w:basedOn w:val="Normale"/>
    <w:pPr>
      <w:tabs>
        <w:tab w:val="left" w:pos="5387"/>
      </w:tabs>
      <w:ind w:left="781"/>
    </w:pPr>
    <w:rPr>
      <w:i/>
      <w:iCs/>
      <w:szCs w:val="20"/>
    </w:rPr>
  </w:style>
  <w:style w:type="paragraph" w:customStyle="1" w:styleId="Corpodeltesto31">
    <w:name w:val="Corpo del testo 31"/>
    <w:basedOn w:val="Normale"/>
    <w:rPr>
      <w:i/>
      <w:iCs/>
      <w:sz w:val="16"/>
    </w:rPr>
  </w:style>
  <w:style w:type="paragraph" w:customStyle="1" w:styleId="Aaoeeu">
    <w:name w:val="Aaoeeu"/>
    <w:pPr>
      <w:widowControl w:val="0"/>
      <w:suppressAutoHyphens/>
    </w:pPr>
    <w:rPr>
      <w:lang w:val="en-US" w:eastAsia="zh-CN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paragraph" w:styleId="Sottotitolo">
    <w:name w:val="Subtitle"/>
    <w:basedOn w:val="Normale"/>
    <w:next w:val="Corpotesto"/>
    <w:qFormat/>
    <w:pPr>
      <w:jc w:val="center"/>
    </w:pPr>
    <w:rPr>
      <w:b/>
      <w:bCs/>
      <w:smallCaps/>
    </w:rPr>
  </w:style>
  <w:style w:type="paragraph" w:customStyle="1" w:styleId="Contenutocornice">
    <w:name w:val="Contenuto cornice"/>
    <w:basedOn w:val="Corpotesto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pPr>
      <w:autoSpaceDE w:val="0"/>
      <w:spacing w:before="120"/>
      <w:ind w:left="426"/>
    </w:pPr>
    <w:rPr>
      <w:color w:val="000000"/>
      <w:szCs w:val="20"/>
    </w:rPr>
  </w:style>
  <w:style w:type="paragraph" w:customStyle="1" w:styleId="Rientrocorpodeltesto31">
    <w:name w:val="Rientro corpo del testo 31"/>
    <w:basedOn w:val="Normale"/>
    <w:pPr>
      <w:autoSpaceDE w:val="0"/>
      <w:spacing w:before="180" w:after="120"/>
      <w:ind w:left="425" w:hanging="425"/>
      <w:jc w:val="both"/>
    </w:pPr>
    <w:rPr>
      <w:color w:val="00000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NormaleWeb1">
    <w:name w:val="Normale (Web)1"/>
    <w:basedOn w:val="Normale"/>
    <w:pPr>
      <w:suppressAutoHyphens w:val="0"/>
      <w:spacing w:before="280"/>
      <w:jc w:val="both"/>
    </w:pPr>
    <w:rPr>
      <w:rFonts w:ascii="Arial Unicode MS" w:eastAsia="Arial Unicode MS" w:hAnsi="Arial Unicode MS" w:cs="Arial Unicode MS"/>
      <w:color w:val="000000"/>
      <w:sz w:val="24"/>
    </w:rPr>
  </w:style>
  <w:style w:type="character" w:styleId="Rimandonotaapidipagina">
    <w:name w:val="footnote reference"/>
    <w:uiPriority w:val="99"/>
    <w:semiHidden/>
    <w:unhideWhenUsed/>
    <w:rsid w:val="00084426"/>
    <w:rPr>
      <w:vertAlign w:val="superscript"/>
    </w:rPr>
  </w:style>
  <w:style w:type="paragraph" w:customStyle="1" w:styleId="Standard">
    <w:name w:val="Standard"/>
    <w:link w:val="StandardChar"/>
    <w:rsid w:val="00C26428"/>
    <w:pPr>
      <w:suppressAutoHyphens/>
      <w:autoSpaceDN w:val="0"/>
      <w:spacing w:after="120"/>
      <w:jc w:val="both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C26428"/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8C4F2-2C9A-4865-8E7C-2BE04081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revision>4</cp:revision>
  <cp:lastPrinted>2016-02-18T09:52:00Z</cp:lastPrinted>
  <dcterms:created xsi:type="dcterms:W3CDTF">2019-11-04T11:41:00Z</dcterms:created>
  <dcterms:modified xsi:type="dcterms:W3CDTF">2019-12-02T11:36:00Z</dcterms:modified>
</cp:coreProperties>
</file>